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4FB73B74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711D2A">
        <w:rPr>
          <w:b/>
        </w:rPr>
        <w:t>.1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2FB1086D" w14:textId="7A007388" w:rsidR="005B17C3" w:rsidRDefault="006B360A" w:rsidP="006B360A">
      <w:pPr>
        <w:jc w:val="center"/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764EF5" w:rsidRPr="00764EF5">
        <w:rPr>
          <w:rFonts w:cs="Arial"/>
          <w:szCs w:val="20"/>
        </w:rPr>
        <w:t>20</w:t>
      </w:r>
      <w:r w:rsidR="00840392" w:rsidRPr="00764EF5">
        <w:rPr>
          <w:rFonts w:cs="Arial"/>
          <w:szCs w:val="20"/>
        </w:rPr>
        <w:t>.</w:t>
      </w:r>
      <w:r w:rsidR="00075EBE" w:rsidRPr="00764EF5">
        <w:rPr>
          <w:rFonts w:cs="Arial"/>
          <w:szCs w:val="20"/>
        </w:rPr>
        <w:t> </w:t>
      </w:r>
      <w:r w:rsidR="00597D87" w:rsidRPr="00764EF5">
        <w:rPr>
          <w:rFonts w:cs="Arial"/>
          <w:szCs w:val="20"/>
        </w:rPr>
        <w:t>2</w:t>
      </w:r>
      <w:r w:rsidR="00840392" w:rsidRPr="00764EF5">
        <w:rPr>
          <w:rFonts w:cs="Arial"/>
          <w:szCs w:val="20"/>
        </w:rPr>
        <w:t>.</w:t>
      </w:r>
      <w:r w:rsidR="00075EBE" w:rsidRPr="00764EF5">
        <w:rPr>
          <w:rFonts w:cs="Arial"/>
          <w:szCs w:val="20"/>
        </w:rPr>
        <w:t> </w:t>
      </w:r>
      <w:r w:rsidR="00840392" w:rsidRPr="00764EF5">
        <w:rPr>
          <w:rFonts w:cs="Arial"/>
          <w:szCs w:val="20"/>
        </w:rPr>
        <w:t>202</w:t>
      </w:r>
      <w:r w:rsidR="00597D87" w:rsidRPr="00764EF5">
        <w:rPr>
          <w:rFonts w:cs="Arial"/>
          <w:szCs w:val="20"/>
        </w:rPr>
        <w:t>6</w:t>
      </w:r>
      <w:r w:rsidR="00840392" w:rsidRPr="00764EF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</w:t>
      </w:r>
      <w:r w:rsidR="00BA36AB" w:rsidRPr="005B17C3">
        <w:t xml:space="preserve">osobních vozidel – kategorie </w:t>
      </w:r>
      <w:r w:rsidR="00E03213" w:rsidRPr="005B17C3">
        <w:t>4</w:t>
      </w:r>
      <w:r w:rsidR="00524DC5" w:rsidRPr="005B17C3">
        <w:t xml:space="preserve">A </w:t>
      </w:r>
      <w:r w:rsidR="00A16463" w:rsidRPr="005B17C3">
        <w:t>nafta</w:t>
      </w:r>
      <w:r w:rsidR="00251962" w:rsidRPr="005B17C3">
        <w:t xml:space="preserve"> automat</w:t>
      </w:r>
      <w:r w:rsidR="00840392" w:rsidRPr="005B17C3">
        <w:t>“ uveřejněn</w:t>
      </w:r>
      <w:r w:rsidR="00442C21" w:rsidRPr="005B17C3">
        <w:t xml:space="preserve">é v elektronickém nástroji NEN pod systémovým číslem </w:t>
      </w:r>
      <w:r w:rsidR="005D7CF0" w:rsidRPr="005B17C3">
        <w:t xml:space="preserve">NEN </w:t>
      </w:r>
    </w:p>
    <w:p w14:paraId="6B52394E" w14:textId="656D5DB6" w:rsidR="006B360A" w:rsidRDefault="005B17C3" w:rsidP="006B360A">
      <w:pPr>
        <w:jc w:val="center"/>
        <w:rPr>
          <w:rFonts w:cs="Arial"/>
          <w:i/>
          <w:szCs w:val="20"/>
        </w:rPr>
      </w:pPr>
      <w:r w:rsidRPr="005B17C3">
        <w:t>N006-</w:t>
      </w:r>
      <w:proofErr w:type="gramStart"/>
      <w:r w:rsidRPr="005B17C3">
        <w:t>25-V00033372</w:t>
      </w:r>
      <w:proofErr w:type="gramEnd"/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410ACD94" w:rsidR="006B360A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1EF7B2C6" w14:textId="77777777" w:rsidR="00597D87" w:rsidRPr="00597D87" w:rsidRDefault="00597D87" w:rsidP="00597D87">
      <w:pPr>
        <w:keepNext w:val="0"/>
        <w:jc w:val="both"/>
        <w:rPr>
          <w:b/>
        </w:rPr>
      </w:pPr>
    </w:p>
    <w:p w14:paraId="29C9E16F" w14:textId="36881E1B" w:rsidR="00597D87" w:rsidRPr="00597D87" w:rsidRDefault="00597D87" w:rsidP="00597D87">
      <w:pPr>
        <w:keepNext w:val="0"/>
        <w:jc w:val="both"/>
        <w:rPr>
          <w:bCs/>
        </w:rPr>
      </w:pPr>
      <w:r w:rsidRPr="00597D87">
        <w:rPr>
          <w:bCs/>
        </w:rPr>
        <w:t>Škoda Auto a.s.</w:t>
      </w:r>
    </w:p>
    <w:p w14:paraId="40DA24EF" w14:textId="26628409" w:rsidR="00597D87" w:rsidRPr="00597D87" w:rsidRDefault="00597D87" w:rsidP="00597D87">
      <w:pPr>
        <w:keepNext w:val="0"/>
        <w:jc w:val="both"/>
      </w:pPr>
      <w:r w:rsidRPr="00597D87">
        <w:t>sídlo: tř. Václava Klementa 869, 293 01 Mladá Boleslav</w:t>
      </w:r>
    </w:p>
    <w:p w14:paraId="0BC7B4DA" w14:textId="77777777" w:rsidR="00597D87" w:rsidRPr="00597D87" w:rsidRDefault="00597D87" w:rsidP="00597D87">
      <w:pPr>
        <w:keepNext w:val="0"/>
        <w:jc w:val="both"/>
      </w:pPr>
      <w:r w:rsidRPr="00597D87">
        <w:t xml:space="preserve">zapsaný/á v obchodním rejstříku vedeném u Městského soudu v Praze pod spisovou značkou </w:t>
      </w:r>
      <w:proofErr w:type="spellStart"/>
      <w:r w:rsidRPr="00597D87">
        <w:t>Rg</w:t>
      </w:r>
      <w:proofErr w:type="spellEnd"/>
      <w:r w:rsidRPr="00597D87">
        <w:t>. B 332</w:t>
      </w:r>
    </w:p>
    <w:p w14:paraId="520F2826" w14:textId="77777777" w:rsidR="00597D87" w:rsidRPr="00597D87" w:rsidRDefault="00597D87" w:rsidP="00597D8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97D87">
        <w:rPr>
          <w:rFonts w:ascii="Times New Roman" w:hAnsi="Times New Roman" w:cs="Times New Roman"/>
          <w:color w:val="auto"/>
        </w:rPr>
        <w:t>IČO: 00177041</w:t>
      </w:r>
    </w:p>
    <w:p w14:paraId="2A8413A5" w14:textId="77777777" w:rsidR="00597D87" w:rsidRPr="00597D87" w:rsidRDefault="00597D87" w:rsidP="00597D8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97D87">
        <w:rPr>
          <w:rFonts w:ascii="Times New Roman" w:hAnsi="Times New Roman" w:cs="Times New Roman"/>
          <w:color w:val="auto"/>
        </w:rPr>
        <w:t>DIČ: CZ00177041</w:t>
      </w:r>
    </w:p>
    <w:p w14:paraId="6687ACAC" w14:textId="77777777" w:rsidR="00597D87" w:rsidRPr="00597D87" w:rsidRDefault="00597D87" w:rsidP="00597D8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97D87">
        <w:rPr>
          <w:rFonts w:ascii="Times New Roman" w:hAnsi="Times New Roman" w:cs="Times New Roman"/>
          <w:color w:val="auto"/>
        </w:rPr>
        <w:t xml:space="preserve">banka: </w:t>
      </w:r>
      <w:proofErr w:type="spellStart"/>
      <w:r w:rsidRPr="00597D87">
        <w:rPr>
          <w:rFonts w:ascii="Times New Roman" w:hAnsi="Times New Roman" w:cs="Times New Roman"/>
          <w:color w:val="auto"/>
        </w:rPr>
        <w:t>UniCredit</w:t>
      </w:r>
      <w:proofErr w:type="spellEnd"/>
      <w:r w:rsidRPr="00597D87">
        <w:rPr>
          <w:rFonts w:ascii="Times New Roman" w:hAnsi="Times New Roman" w:cs="Times New Roman"/>
          <w:color w:val="auto"/>
        </w:rPr>
        <w:t xml:space="preserve"> Bank CZ and SK, a.s.</w:t>
      </w:r>
    </w:p>
    <w:p w14:paraId="62F7E286" w14:textId="77777777" w:rsidR="00597D87" w:rsidRPr="00597D87" w:rsidRDefault="00597D87" w:rsidP="00597D8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97D87">
        <w:rPr>
          <w:rFonts w:ascii="Times New Roman" w:hAnsi="Times New Roman" w:cs="Times New Roman"/>
          <w:color w:val="auto"/>
        </w:rPr>
        <w:t>č. účtu: 1000053254/2700</w:t>
      </w:r>
    </w:p>
    <w:p w14:paraId="1B23CA6D" w14:textId="4345AC82" w:rsidR="00597D87" w:rsidRPr="00597D87" w:rsidRDefault="00597D87" w:rsidP="00597D87">
      <w:pPr>
        <w:pStyle w:val="Default"/>
        <w:jc w:val="both"/>
        <w:rPr>
          <w:rFonts w:ascii="Times New Roman" w:hAnsi="Times New Roman" w:cs="Times New Roman"/>
        </w:rPr>
      </w:pPr>
      <w:r w:rsidRPr="00597D87">
        <w:rPr>
          <w:rFonts w:ascii="Times New Roman" w:hAnsi="Times New Roman" w:cs="Times New Roman"/>
        </w:rPr>
        <w:t>ID datové schránky: 67wchuf</w:t>
      </w:r>
    </w:p>
    <w:p w14:paraId="716E9234" w14:textId="6FA09976" w:rsidR="00711DB3" w:rsidRDefault="00597D87" w:rsidP="00711DB3">
      <w:pPr>
        <w:contextualSpacing/>
        <w:jc w:val="both"/>
        <w:rPr>
          <w:rFonts w:cs="Arial"/>
        </w:rPr>
      </w:pPr>
      <w:r w:rsidRPr="00597D87">
        <w:lastRenderedPageBreak/>
        <w:t>zastoupená:</w:t>
      </w:r>
      <w:r>
        <w:t xml:space="preserve"> panem</w:t>
      </w:r>
      <w:r w:rsidRPr="00597D87">
        <w:t xml:space="preserve"> </w:t>
      </w:r>
      <w:r w:rsidR="00711DB3" w:rsidRPr="00B71AAA">
        <w:rPr>
          <w:rFonts w:cs="Arial"/>
        </w:rPr>
        <w:t>Ing. Tomáš</w:t>
      </w:r>
      <w:r w:rsidR="00711DB3">
        <w:rPr>
          <w:rFonts w:cs="Arial"/>
        </w:rPr>
        <w:t>em</w:t>
      </w:r>
      <w:r w:rsidR="00711DB3" w:rsidRPr="00B71AAA">
        <w:rPr>
          <w:rFonts w:cs="Arial"/>
        </w:rPr>
        <w:t xml:space="preserve"> Ducho</w:t>
      </w:r>
      <w:r w:rsidR="00DB1BC9">
        <w:rPr>
          <w:rFonts w:cs="Arial"/>
        </w:rPr>
        <w:t>n</w:t>
      </w:r>
      <w:r w:rsidR="00711DB3">
        <w:rPr>
          <w:rFonts w:cs="Arial"/>
        </w:rPr>
        <w:t>ěm</w:t>
      </w:r>
      <w:r w:rsidR="00711DB3" w:rsidRPr="00B71AAA">
        <w:rPr>
          <w:rFonts w:cs="Arial"/>
        </w:rPr>
        <w:t>, vedoucí</w:t>
      </w:r>
      <w:r w:rsidR="00711DB3">
        <w:rPr>
          <w:rFonts w:cs="Arial"/>
        </w:rPr>
        <w:t>m</w:t>
      </w:r>
      <w:r w:rsidR="00711DB3" w:rsidRPr="00B71AAA">
        <w:rPr>
          <w:rFonts w:cs="Arial"/>
        </w:rPr>
        <w:t xml:space="preserve"> Prodej ČR</w:t>
      </w:r>
      <w:r w:rsidR="00711DB3">
        <w:rPr>
          <w:rFonts w:cs="Arial"/>
        </w:rPr>
        <w:t xml:space="preserve"> a panem</w:t>
      </w:r>
      <w:r w:rsidR="00711DB3" w:rsidRPr="00B71AAA">
        <w:rPr>
          <w:rFonts w:cs="Arial"/>
        </w:rPr>
        <w:t xml:space="preserve"> Ing. Jan</w:t>
      </w:r>
      <w:r w:rsidR="00711DB3">
        <w:rPr>
          <w:rFonts w:cs="Arial"/>
        </w:rPr>
        <w:t>em</w:t>
      </w:r>
      <w:r w:rsidR="00711DB3" w:rsidRPr="00B71AAA">
        <w:rPr>
          <w:rFonts w:cs="Arial"/>
        </w:rPr>
        <w:t xml:space="preserve"> Pích</w:t>
      </w:r>
      <w:r w:rsidR="00711DB3">
        <w:rPr>
          <w:rFonts w:cs="Arial"/>
        </w:rPr>
        <w:t>ou</w:t>
      </w:r>
      <w:r w:rsidR="00711DB3" w:rsidRPr="00B71AAA">
        <w:rPr>
          <w:rFonts w:cs="Arial"/>
        </w:rPr>
        <w:t>, vedoucí</w:t>
      </w:r>
      <w:r w:rsidR="00711DB3">
        <w:rPr>
          <w:rFonts w:cs="Arial"/>
        </w:rPr>
        <w:t>m</w:t>
      </w:r>
      <w:r w:rsidR="00711DB3" w:rsidRPr="00B71AAA">
        <w:rPr>
          <w:rFonts w:cs="Arial"/>
        </w:rPr>
        <w:t xml:space="preserve"> Servisní služby ČR</w:t>
      </w:r>
    </w:p>
    <w:p w14:paraId="1F207148" w14:textId="77777777" w:rsidR="00711DB3" w:rsidRPr="00B71AAA" w:rsidRDefault="00711DB3" w:rsidP="00711DB3">
      <w:pPr>
        <w:contextualSpacing/>
        <w:jc w:val="both"/>
        <w:rPr>
          <w:rFonts w:cs="Arial"/>
        </w:rPr>
      </w:pPr>
    </w:p>
    <w:p w14:paraId="2F1EA2FF" w14:textId="77777777" w:rsidR="006B360A" w:rsidRPr="003952EA" w:rsidRDefault="006B360A" w:rsidP="00711DB3">
      <w:pPr>
        <w:contextualSpacing/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30194E6B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bookmarkStart w:id="0" w:name="_Hlk221718818"/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E03213">
        <w:rPr>
          <w:rFonts w:cs="Arial"/>
          <w:szCs w:val="20"/>
        </w:rPr>
        <w:t>4</w:t>
      </w:r>
      <w:r w:rsidR="00524DC5">
        <w:rPr>
          <w:rFonts w:cs="Arial"/>
          <w:szCs w:val="20"/>
        </w:rPr>
        <w:t xml:space="preserve">A </w:t>
      </w:r>
      <w:r w:rsidR="00751939">
        <w:rPr>
          <w:rFonts w:cs="Arial"/>
          <w:szCs w:val="20"/>
        </w:rPr>
        <w:t>n</w:t>
      </w:r>
      <w:r w:rsidR="00D56794">
        <w:rPr>
          <w:rFonts w:cs="Arial"/>
          <w:szCs w:val="20"/>
        </w:rPr>
        <w:t>afta</w:t>
      </w:r>
      <w:r w:rsidR="00F26414">
        <w:rPr>
          <w:rFonts w:cs="Arial"/>
          <w:szCs w:val="20"/>
        </w:rPr>
        <w:t xml:space="preserve"> </w:t>
      </w:r>
      <w:r w:rsidR="00251962">
        <w:rPr>
          <w:rFonts w:cs="Arial"/>
          <w:szCs w:val="20"/>
        </w:rPr>
        <w:t>automat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</w:t>
      </w:r>
      <w:r w:rsidRPr="006F5E5A">
        <w:rPr>
          <w:szCs w:val="20"/>
        </w:rPr>
        <w:t xml:space="preserve">é ve Věstníku veřejných zakázek dne </w:t>
      </w:r>
      <w:r w:rsidR="00A418CC" w:rsidRPr="00A418CC">
        <w:t>20</w:t>
      </w:r>
      <w:r w:rsidR="006F5E5A" w:rsidRPr="00A418CC">
        <w:t>.</w:t>
      </w:r>
      <w:r w:rsidR="00A418CC" w:rsidRPr="00A418CC">
        <w:t>10</w:t>
      </w:r>
      <w:r w:rsidR="006F5E5A" w:rsidRPr="00A418CC">
        <w:t>.202</w:t>
      </w:r>
      <w:r w:rsidR="00A418CC" w:rsidRPr="00A418CC">
        <w:t>6</w:t>
      </w:r>
      <w:r w:rsidR="006F5E5A" w:rsidRPr="00A418CC">
        <w:t xml:space="preserve"> </w:t>
      </w:r>
      <w:r w:rsidRPr="00A418CC">
        <w:rPr>
          <w:szCs w:val="20"/>
        </w:rPr>
        <w:t>pod evidenčním číslem</w:t>
      </w:r>
      <w:r w:rsidR="00A418CC" w:rsidRPr="00A418CC">
        <w:t xml:space="preserve"> Z2025-057971</w:t>
      </w:r>
      <w:r w:rsidRPr="00A418CC">
        <w:rPr>
          <w:szCs w:val="20"/>
        </w:rPr>
        <w:t>.</w:t>
      </w:r>
      <w:bookmarkEnd w:id="0"/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11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45D4F55B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D355229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</w:t>
      </w:r>
      <w:r>
        <w:lastRenderedPageBreak/>
        <w:t>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25DC7AE" w:rsidR="006B360A" w:rsidRDefault="006B360A" w:rsidP="00730C1D">
      <w:pPr>
        <w:pStyle w:val="Nadpis2"/>
      </w:pPr>
      <w:r w:rsidRPr="00C70C7A">
        <w:t xml:space="preserve">Tato </w:t>
      </w:r>
      <w:r w:rsidR="00C70C7A">
        <w:t>Kupní</w:t>
      </w:r>
      <w:r w:rsidRPr="00C70C7A">
        <w:t xml:space="preserve"> smlouva nabývá platnosti </w:t>
      </w:r>
      <w:r w:rsidR="00ED3DFC">
        <w:t xml:space="preserve">dnem </w:t>
      </w:r>
      <w:r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Pr="00C70C7A"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58BA7EF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039874B1" w14:textId="77777777" w:rsidR="00B757A0" w:rsidRDefault="005F3315" w:rsidP="00B757A0">
      <w:pPr>
        <w:ind w:left="708" w:firstLine="708"/>
        <w:rPr>
          <w:rFonts w:cs="Arial"/>
          <w:szCs w:val="20"/>
        </w:rPr>
      </w:pPr>
      <w:r w:rsidRPr="00593EC3">
        <w:rPr>
          <w:rFonts w:cs="Arial"/>
          <w:szCs w:val="20"/>
          <w:highlight w:val="yellow"/>
        </w:rPr>
        <w:t>Odběratel</w:t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B757A0">
        <w:rPr>
          <w:rFonts w:cs="Arial"/>
          <w:szCs w:val="20"/>
        </w:rPr>
        <w:t>Za Dodavatele</w:t>
      </w:r>
    </w:p>
    <w:p w14:paraId="0AC166B2" w14:textId="77777777" w:rsidR="00B757A0" w:rsidRPr="00B71AAA" w:rsidRDefault="00B757A0" w:rsidP="00B757A0">
      <w:pPr>
        <w:ind w:left="5664"/>
        <w:rPr>
          <w:rFonts w:cs="Arial"/>
        </w:rPr>
      </w:pPr>
      <w:r>
        <w:rPr>
          <w:rFonts w:cs="Arial"/>
          <w:szCs w:val="20"/>
        </w:rPr>
        <w:t xml:space="preserve">        </w:t>
      </w:r>
      <w:r w:rsidRPr="00B71AAA">
        <w:rPr>
          <w:rFonts w:cs="Arial"/>
        </w:rPr>
        <w:t xml:space="preserve">Ing. Tomáš Duchoň </w:t>
      </w:r>
    </w:p>
    <w:p w14:paraId="388D7D93" w14:textId="77777777" w:rsidR="00B757A0" w:rsidRDefault="00B757A0" w:rsidP="00B757A0">
      <w:pPr>
        <w:ind w:left="708" w:firstLine="708"/>
        <w:jc w:val="center"/>
        <w:rPr>
          <w:rFonts w:cs="Arial"/>
        </w:rPr>
      </w:pP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>
        <w:rPr>
          <w:rFonts w:cs="Arial"/>
        </w:rPr>
        <w:t xml:space="preserve">   </w:t>
      </w:r>
      <w:r w:rsidRPr="00B71AAA">
        <w:rPr>
          <w:rFonts w:cs="Arial"/>
        </w:rPr>
        <w:t>vedoucí Prodej ČR</w:t>
      </w:r>
    </w:p>
    <w:p w14:paraId="2717521C" w14:textId="77777777" w:rsidR="00B757A0" w:rsidRDefault="00B757A0" w:rsidP="00B757A0">
      <w:pPr>
        <w:ind w:left="708" w:firstLine="708"/>
        <w:jc w:val="center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Škoda Auto a.s.</w:t>
      </w:r>
    </w:p>
    <w:p w14:paraId="44B5D09E" w14:textId="77777777" w:rsidR="00B757A0" w:rsidRDefault="00B757A0" w:rsidP="00B757A0">
      <w:pPr>
        <w:ind w:left="708" w:firstLine="708"/>
        <w:jc w:val="center"/>
        <w:rPr>
          <w:rFonts w:cs="Arial"/>
        </w:rPr>
      </w:pPr>
    </w:p>
    <w:p w14:paraId="0E110C14" w14:textId="77777777" w:rsidR="00B757A0" w:rsidRPr="00B71AAA" w:rsidRDefault="00B757A0" w:rsidP="00B757A0">
      <w:pPr>
        <w:ind w:left="708" w:firstLine="708"/>
        <w:jc w:val="center"/>
        <w:rPr>
          <w:rFonts w:cs="Arial"/>
        </w:rPr>
      </w:pPr>
    </w:p>
    <w:p w14:paraId="3F09041A" w14:textId="77777777" w:rsidR="00B757A0" w:rsidRPr="00B71AAA" w:rsidRDefault="00B757A0" w:rsidP="00B757A0">
      <w:pPr>
        <w:spacing w:before="120" w:after="120"/>
        <w:rPr>
          <w:rFonts w:cs="Arial"/>
          <w:szCs w:val="20"/>
        </w:rPr>
      </w:pPr>
    </w:p>
    <w:p w14:paraId="57EF330F" w14:textId="77777777" w:rsidR="00B757A0" w:rsidRPr="006711F9" w:rsidRDefault="00B757A0" w:rsidP="00B757A0">
      <w:pPr>
        <w:spacing w:before="120" w:after="120"/>
        <w:rPr>
          <w:rFonts w:cs="Arial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711F9">
        <w:rPr>
          <w:rFonts w:cs="Arial"/>
          <w:szCs w:val="20"/>
        </w:rPr>
        <w:t>V……......................... dne .....................</w:t>
      </w:r>
    </w:p>
    <w:p w14:paraId="0E86A995" w14:textId="77777777" w:rsidR="00B757A0" w:rsidRDefault="00B757A0" w:rsidP="00B757A0">
      <w:pPr>
        <w:autoSpaceDE w:val="0"/>
        <w:ind w:left="-1"/>
        <w:jc w:val="both"/>
      </w:pPr>
    </w:p>
    <w:p w14:paraId="5F247884" w14:textId="77777777" w:rsidR="00B757A0" w:rsidRDefault="00B757A0" w:rsidP="00B757A0">
      <w:pPr>
        <w:autoSpaceDE w:val="0"/>
        <w:ind w:left="-1"/>
        <w:jc w:val="both"/>
      </w:pPr>
    </w:p>
    <w:p w14:paraId="1530536C" w14:textId="77777777" w:rsidR="00B757A0" w:rsidRPr="00B71AAA" w:rsidRDefault="00B757A0" w:rsidP="00B757A0">
      <w:pPr>
        <w:autoSpaceDE w:val="0"/>
        <w:ind w:left="-1"/>
        <w:jc w:val="both"/>
      </w:pPr>
      <w:r>
        <w:tab/>
      </w:r>
      <w:r>
        <w:tab/>
      </w:r>
    </w:p>
    <w:p w14:paraId="79FD062F" w14:textId="77777777" w:rsidR="00B757A0" w:rsidRPr="00B71AAA" w:rsidRDefault="00B757A0" w:rsidP="00B757A0">
      <w:pPr>
        <w:autoSpaceDE w:val="0"/>
        <w:ind w:left="-1"/>
        <w:jc w:val="both"/>
        <w:rPr>
          <w:b/>
        </w:rPr>
      </w:pPr>
    </w:p>
    <w:p w14:paraId="7AE342DD" w14:textId="77777777" w:rsidR="00B757A0" w:rsidRPr="00B71AAA" w:rsidRDefault="00B757A0" w:rsidP="00B757A0">
      <w:pPr>
        <w:autoSpaceDE w:val="0"/>
        <w:jc w:val="both"/>
        <w:rPr>
          <w:rFonts w:cs="Arial"/>
          <w:szCs w:val="20"/>
        </w:rPr>
      </w:pPr>
      <w:r w:rsidRPr="00B71AAA">
        <w:rPr>
          <w:rFonts w:cs="Arial"/>
          <w:szCs w:val="20"/>
        </w:rPr>
        <w:tab/>
      </w:r>
      <w:r w:rsidRPr="00B71AAA">
        <w:rPr>
          <w:rFonts w:cs="Arial"/>
          <w:szCs w:val="20"/>
        </w:rPr>
        <w:tab/>
      </w:r>
      <w:r w:rsidRPr="00B71AAA">
        <w:rPr>
          <w:rFonts w:cs="Arial"/>
          <w:szCs w:val="20"/>
        </w:rPr>
        <w:tab/>
      </w:r>
      <w:r w:rsidRPr="00B71AAA">
        <w:rPr>
          <w:rFonts w:cs="Arial"/>
          <w:szCs w:val="20"/>
        </w:rPr>
        <w:tab/>
      </w:r>
      <w:r w:rsidRPr="00B71AAA">
        <w:rPr>
          <w:rFonts w:cs="Arial"/>
          <w:szCs w:val="20"/>
        </w:rPr>
        <w:tab/>
      </w:r>
      <w:r w:rsidRPr="00B71AAA">
        <w:rPr>
          <w:rFonts w:cs="Arial"/>
          <w:szCs w:val="20"/>
        </w:rPr>
        <w:tab/>
      </w:r>
      <w:r w:rsidRPr="00B71AAA">
        <w:rPr>
          <w:rFonts w:cs="Arial"/>
          <w:szCs w:val="20"/>
        </w:rPr>
        <w:tab/>
        <w:t>.................................................................</w:t>
      </w:r>
    </w:p>
    <w:p w14:paraId="7B8919FC" w14:textId="77777777" w:rsidR="00B757A0" w:rsidRDefault="00B757A0" w:rsidP="00B757A0">
      <w:pPr>
        <w:keepNext w:val="0"/>
        <w:ind w:left="708"/>
        <w:jc w:val="center"/>
        <w:rPr>
          <w:rFonts w:cs="Arial"/>
        </w:rPr>
      </w:pP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>
        <w:rPr>
          <w:rFonts w:cs="Arial"/>
          <w:szCs w:val="20"/>
        </w:rPr>
        <w:t>Za Dodavatele</w:t>
      </w:r>
      <w:r w:rsidRPr="00B71AAA">
        <w:rPr>
          <w:rFonts w:cs="Arial"/>
        </w:rPr>
        <w:t xml:space="preserve"> </w:t>
      </w:r>
    </w:p>
    <w:p w14:paraId="55B6C292" w14:textId="77777777" w:rsidR="00B757A0" w:rsidRPr="00B71AAA" w:rsidRDefault="00B757A0" w:rsidP="00B757A0">
      <w:pPr>
        <w:keepNext w:val="0"/>
        <w:ind w:left="4248" w:firstLine="708"/>
        <w:jc w:val="center"/>
        <w:rPr>
          <w:rFonts w:cs="Arial"/>
        </w:rPr>
      </w:pPr>
      <w:r w:rsidRPr="00B71AAA">
        <w:rPr>
          <w:rFonts w:cs="Arial"/>
        </w:rPr>
        <w:t>Ing. Jan Pícha</w:t>
      </w:r>
    </w:p>
    <w:p w14:paraId="5F5335C7" w14:textId="77777777" w:rsidR="00B757A0" w:rsidRDefault="00B757A0" w:rsidP="00B757A0">
      <w:pPr>
        <w:keepNext w:val="0"/>
        <w:ind w:left="708"/>
        <w:jc w:val="center"/>
        <w:rPr>
          <w:rFonts w:cs="Arial"/>
        </w:rPr>
      </w:pP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</w:r>
      <w:r w:rsidRPr="00B71AAA">
        <w:rPr>
          <w:rFonts w:cs="Arial"/>
        </w:rPr>
        <w:tab/>
        <w:t>vedoucí Servisní služby ČR</w:t>
      </w:r>
    </w:p>
    <w:p w14:paraId="1642EBDC" w14:textId="77777777" w:rsidR="00B757A0" w:rsidRPr="00B71AAA" w:rsidRDefault="00B757A0" w:rsidP="00B757A0">
      <w:pPr>
        <w:keepNext w:val="0"/>
        <w:ind w:left="708"/>
        <w:jc w:val="center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Škoda Auto a.s.</w:t>
      </w:r>
    </w:p>
    <w:p w14:paraId="6D931C5D" w14:textId="205F2539" w:rsidR="00813A66" w:rsidRPr="00B71AAA" w:rsidRDefault="00813A66" w:rsidP="00B757A0">
      <w:pPr>
        <w:ind w:left="708" w:firstLine="708"/>
        <w:rPr>
          <w:rFonts w:cs="Arial"/>
        </w:rPr>
      </w:pPr>
    </w:p>
    <w:p w14:paraId="673309EF" w14:textId="3FB4140C" w:rsidR="00CF42A9" w:rsidRPr="00597D87" w:rsidRDefault="00CF42A9" w:rsidP="00813A66">
      <w:pPr>
        <w:spacing w:before="120" w:after="120"/>
        <w:rPr>
          <w:color w:val="FF000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93F13" w14:textId="77777777" w:rsidR="00CB0A3E" w:rsidRDefault="00CB0A3E">
      <w:r>
        <w:separator/>
      </w:r>
    </w:p>
  </w:endnote>
  <w:endnote w:type="continuationSeparator" w:id="0">
    <w:p w14:paraId="26F1457E" w14:textId="77777777" w:rsidR="00CB0A3E" w:rsidRDefault="00CB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301299E7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B24">
          <w:rPr>
            <w:noProof/>
          </w:rPr>
          <w:t>1</w:t>
        </w:r>
        <w:r>
          <w:fldChar w:fldCharType="end"/>
        </w:r>
        <w:r>
          <w:t xml:space="preserve"> / </w:t>
        </w:r>
        <w:r w:rsidR="00764EF5">
          <w:fldChar w:fldCharType="begin"/>
        </w:r>
        <w:r w:rsidR="00764EF5">
          <w:instrText xml:space="preserve"> NUMPAGES  \* Arabic  \* MERGEFORMAT </w:instrText>
        </w:r>
        <w:r w:rsidR="00764EF5">
          <w:fldChar w:fldCharType="separate"/>
        </w:r>
        <w:r w:rsidR="00BC5B24">
          <w:rPr>
            <w:noProof/>
          </w:rPr>
          <w:t>5</w:t>
        </w:r>
        <w:r w:rsidR="00764EF5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381C7103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C5B2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C5B2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2FCD6" w14:textId="77777777" w:rsidR="00CB0A3E" w:rsidRDefault="00CB0A3E">
      <w:r>
        <w:separator/>
      </w:r>
    </w:p>
  </w:footnote>
  <w:footnote w:type="continuationSeparator" w:id="0">
    <w:p w14:paraId="4A885A7B" w14:textId="77777777" w:rsidR="00CB0A3E" w:rsidRDefault="00CB0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157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99E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5F8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1962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411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1E14"/>
    <w:rsid w:val="003F26A0"/>
    <w:rsid w:val="003F2AE7"/>
    <w:rsid w:val="003F2E34"/>
    <w:rsid w:val="003F3AB0"/>
    <w:rsid w:val="003F4242"/>
    <w:rsid w:val="003F5069"/>
    <w:rsid w:val="003F5180"/>
    <w:rsid w:val="003F5443"/>
    <w:rsid w:val="003F62D7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3EC3"/>
    <w:rsid w:val="00595709"/>
    <w:rsid w:val="00595BA4"/>
    <w:rsid w:val="00597B6D"/>
    <w:rsid w:val="00597D87"/>
    <w:rsid w:val="005A0A51"/>
    <w:rsid w:val="005A52AA"/>
    <w:rsid w:val="005A70F0"/>
    <w:rsid w:val="005B038A"/>
    <w:rsid w:val="005B0ADB"/>
    <w:rsid w:val="005B0F51"/>
    <w:rsid w:val="005B17C3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D7CF0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5E5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1D2A"/>
    <w:rsid w:val="00711DB3"/>
    <w:rsid w:val="00713106"/>
    <w:rsid w:val="00716831"/>
    <w:rsid w:val="007173BA"/>
    <w:rsid w:val="00717828"/>
    <w:rsid w:val="00720178"/>
    <w:rsid w:val="00721EC5"/>
    <w:rsid w:val="0072373E"/>
    <w:rsid w:val="00725B3B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4EF5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805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3A66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463"/>
    <w:rsid w:val="00A16C60"/>
    <w:rsid w:val="00A17416"/>
    <w:rsid w:val="00A17B88"/>
    <w:rsid w:val="00A201AE"/>
    <w:rsid w:val="00A20BBB"/>
    <w:rsid w:val="00A22641"/>
    <w:rsid w:val="00A22968"/>
    <w:rsid w:val="00A22B00"/>
    <w:rsid w:val="00A250B9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18CC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57A0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48F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B2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2E7E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0A3E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42A9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6794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BC9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62D7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2F9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1F51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1D8C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22E20C7CC804086E1D89529910A31" ma:contentTypeVersion="13" ma:contentTypeDescription="Vytvoří nový dokument" ma:contentTypeScope="" ma:versionID="b3babf768b2649490ddd47c63590c79c">
  <xsd:schema xmlns:xsd="http://www.w3.org/2001/XMLSchema" xmlns:xs="http://www.w3.org/2001/XMLSchema" xmlns:p="http://schemas.microsoft.com/office/2006/metadata/properties" xmlns:ns2="6b6348b8-a76a-4282-8051-8873fe2cccc8" xmlns:ns3="cea6adbd-d219-4365-bcc0-46022154922d" targetNamespace="http://schemas.microsoft.com/office/2006/metadata/properties" ma:root="true" ma:fieldsID="35902896fa6115496ecea7bece66a795" ns2:_="" ns3:_="">
    <xsd:import namespace="6b6348b8-a76a-4282-8051-8873fe2cccc8"/>
    <xsd:import namespace="cea6adbd-d219-4365-bcc0-460221549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348b8-a76a-4282-8051-8873fe2ccc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19433cb9-1130-46b3-8242-ab9d0c6239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6adbd-d219-4365-bcc0-460221549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871ff7-49cd-40cf-a626-418dea14369d}" ma:internalName="TaxCatchAll" ma:showField="CatchAllData" ma:web="cea6adbd-d219-4365-bcc0-460221549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6adbd-d219-4365-bcc0-46022154922d" xsi:nil="true"/>
    <lcf76f155ced4ddcb4097134ff3c332f xmlns="6b6348b8-a76a-4282-8051-8873fe2ccc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9B2459-6AF4-464F-8F3B-994917E6E7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F4C794-A137-4B6C-843B-B15263C00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348b8-a76a-4282-8051-8873fe2cccc8"/>
    <ds:schemaRef ds:uri="cea6adbd-d219-4365-bcc0-460221549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F762C-2339-40AC-A364-6F7CD2CFDF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758E76-4A17-4CCF-843A-B6269410834F}">
  <ds:schemaRefs>
    <ds:schemaRef ds:uri="http://schemas.microsoft.com/office/2006/documentManagement/types"/>
    <ds:schemaRef ds:uri="http://purl.org/dc/terms/"/>
    <ds:schemaRef ds:uri="6b6348b8-a76a-4282-8051-8873fe2cccc8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cea6adbd-d219-4365-bcc0-46022154922d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5da706b-7baf-417f-824a-8d6d03ee3e01}" enabled="1" method="Privileged" siteId="{7bed5601-97bf-4483-9b1a-0307a2fd81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1042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Loucký Václav Ing.</cp:lastModifiedBy>
  <cp:revision>14</cp:revision>
  <cp:lastPrinted>2021-03-23T09:43:00Z</cp:lastPrinted>
  <dcterms:created xsi:type="dcterms:W3CDTF">2026-02-11T14:46:00Z</dcterms:created>
  <dcterms:modified xsi:type="dcterms:W3CDTF">2026-02-24T09:23:00Z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0x01010090522E20C7CC804086E1D89529910A31</vt:lpwstr>
  </property>
  <property fmtid="{D5CDD505-2E9C-101B-9397-08002B2CF9AE}" pid="3" name="MediaServiceImageTags">
    <vt:lpwstr/>
  </property>
</Properties>
</file>